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82E8772" w14:textId="2B203E87" w:rsidR="009E3CA5" w:rsidRPr="00BB2E53" w:rsidRDefault="005D6FD9">
      <w:pPr>
        <w:pStyle w:val="documentname"/>
        <w:pBdr>
          <w:bottom w:val="none" w:sz="0" w:space="0" w:color="auto"/>
        </w:pBdr>
        <w:shd w:val="clear" w:color="auto" w:fill="FFFFFF"/>
        <w:rPr>
          <w:b/>
          <w:bCs/>
          <w:i/>
          <w:iCs/>
          <w:color w:val="000000" w:themeColor="text1"/>
        </w:rPr>
      </w:pPr>
      <w:r w:rsidRPr="00BB2E53">
        <w:rPr>
          <w:rStyle w:val="span"/>
          <w:b/>
          <w:bCs/>
          <w:i/>
          <w:iCs/>
          <w:color w:val="000000" w:themeColor="text1"/>
        </w:rPr>
        <w:t>Christine</w:t>
      </w:r>
      <w:r w:rsidRPr="00BB2E53">
        <w:rPr>
          <w:b/>
          <w:bCs/>
          <w:i/>
          <w:iCs/>
          <w:color w:val="000000" w:themeColor="text1"/>
        </w:rPr>
        <w:t xml:space="preserve"> </w:t>
      </w:r>
      <w:r w:rsidRPr="00BB2E53">
        <w:rPr>
          <w:rStyle w:val="span"/>
          <w:b/>
          <w:bCs/>
          <w:i/>
          <w:iCs/>
          <w:color w:val="000000" w:themeColor="text1"/>
        </w:rPr>
        <w:t>Pebble</w:t>
      </w:r>
      <w:r w:rsidR="008C2631" w:rsidRPr="00BB2E53">
        <w:rPr>
          <w:rStyle w:val="span"/>
          <w:b/>
          <w:bCs/>
          <w:i/>
          <w:iCs/>
          <w:color w:val="000000" w:themeColor="text1"/>
        </w:rPr>
        <w:t>s</w:t>
      </w:r>
    </w:p>
    <w:p w14:paraId="6C0EFB60" w14:textId="77777777" w:rsidR="009E3CA5" w:rsidRDefault="005D6FD9">
      <w:pPr>
        <w:pStyle w:val="documentpaddedline"/>
        <w:pBdr>
          <w:bottom w:val="single" w:sz="8" w:space="10" w:color="000000"/>
        </w:pBdr>
        <w:shd w:val="clear" w:color="auto" w:fill="FFFFFF"/>
        <w:rPr>
          <w:color w:val="231F20"/>
          <w:spacing w:val="8"/>
          <w:sz w:val="16"/>
          <w:szCs w:val="16"/>
        </w:rPr>
      </w:pPr>
      <w:r>
        <w:rPr>
          <w:rStyle w:val="span"/>
          <w:color w:val="231F20"/>
          <w:spacing w:val="8"/>
          <w:sz w:val="16"/>
          <w:szCs w:val="16"/>
        </w:rPr>
        <w:t>2935 Brachetto Loop</w:t>
      </w:r>
      <w:r>
        <w:rPr>
          <w:color w:val="231F20"/>
          <w:spacing w:val="8"/>
          <w:sz w:val="16"/>
          <w:szCs w:val="16"/>
        </w:rPr>
        <w:t xml:space="preserve"> </w:t>
      </w:r>
      <w:r>
        <w:rPr>
          <w:rStyle w:val="span"/>
          <w:color w:val="231F20"/>
          <w:spacing w:val="8"/>
          <w:sz w:val="16"/>
          <w:szCs w:val="16"/>
        </w:rPr>
        <w:t>   </w:t>
      </w:r>
      <w:r>
        <w:rPr>
          <w:color w:val="231F20"/>
          <w:spacing w:val="8"/>
          <w:sz w:val="16"/>
          <w:szCs w:val="16"/>
        </w:rPr>
        <w:t xml:space="preserve"> </w:t>
      </w:r>
      <w:r>
        <w:rPr>
          <w:rStyle w:val="span"/>
          <w:color w:val="231F20"/>
          <w:spacing w:val="8"/>
          <w:sz w:val="16"/>
          <w:szCs w:val="16"/>
        </w:rPr>
        <w:t>Sparks, NV,</w:t>
      </w:r>
      <w:r>
        <w:rPr>
          <w:color w:val="231F20"/>
          <w:spacing w:val="8"/>
          <w:sz w:val="16"/>
          <w:szCs w:val="16"/>
        </w:rPr>
        <w:t xml:space="preserve"> </w:t>
      </w:r>
      <w:r>
        <w:rPr>
          <w:rStyle w:val="span"/>
          <w:color w:val="231F20"/>
          <w:spacing w:val="8"/>
          <w:sz w:val="16"/>
          <w:szCs w:val="16"/>
        </w:rPr>
        <w:t>89434</w:t>
      </w:r>
      <w:r>
        <w:rPr>
          <w:color w:val="231F20"/>
          <w:spacing w:val="8"/>
          <w:sz w:val="16"/>
          <w:szCs w:val="16"/>
        </w:rPr>
        <w:t xml:space="preserve"> </w:t>
      </w:r>
      <w:r>
        <w:rPr>
          <w:rStyle w:val="span"/>
          <w:color w:val="231F20"/>
          <w:spacing w:val="8"/>
          <w:sz w:val="16"/>
          <w:szCs w:val="16"/>
        </w:rPr>
        <w:t>   </w:t>
      </w:r>
      <w:r>
        <w:rPr>
          <w:color w:val="231F20"/>
          <w:spacing w:val="8"/>
          <w:sz w:val="16"/>
          <w:szCs w:val="16"/>
        </w:rPr>
        <w:t xml:space="preserve"> </w:t>
      </w:r>
      <w:r>
        <w:rPr>
          <w:rStyle w:val="span"/>
          <w:color w:val="231F20"/>
          <w:spacing w:val="8"/>
          <w:sz w:val="16"/>
          <w:szCs w:val="16"/>
        </w:rPr>
        <w:t>(707) 548-3660</w:t>
      </w:r>
      <w:r>
        <w:rPr>
          <w:color w:val="231F20"/>
          <w:spacing w:val="8"/>
          <w:sz w:val="16"/>
          <w:szCs w:val="16"/>
        </w:rPr>
        <w:t xml:space="preserve"> </w:t>
      </w:r>
      <w:r>
        <w:rPr>
          <w:rStyle w:val="span"/>
          <w:color w:val="231F20"/>
          <w:spacing w:val="8"/>
          <w:sz w:val="16"/>
          <w:szCs w:val="16"/>
        </w:rPr>
        <w:t>   </w:t>
      </w:r>
      <w:r>
        <w:rPr>
          <w:color w:val="231F20"/>
          <w:spacing w:val="8"/>
          <w:sz w:val="16"/>
          <w:szCs w:val="16"/>
        </w:rPr>
        <w:t xml:space="preserve"> </w:t>
      </w:r>
      <w:r>
        <w:rPr>
          <w:rStyle w:val="span"/>
          <w:color w:val="231F20"/>
          <w:spacing w:val="8"/>
          <w:sz w:val="16"/>
          <w:szCs w:val="16"/>
        </w:rPr>
        <w:t>cpebbles@nevada.unr.edu</w:t>
      </w:r>
    </w:p>
    <w:p w14:paraId="15CE7F59" w14:textId="77777777" w:rsidR="009E3CA5" w:rsidRPr="003D237B" w:rsidRDefault="005D6FD9">
      <w:pPr>
        <w:pStyle w:val="documentsectiontitle"/>
        <w:shd w:val="clear" w:color="auto" w:fill="FFFFFF"/>
        <w:spacing w:before="300" w:after="120"/>
        <w:rPr>
          <w:b/>
          <w:bCs/>
          <w:color w:val="000000" w:themeColor="text1"/>
          <w:spacing w:val="12"/>
          <w:u w:val="single"/>
        </w:rPr>
      </w:pPr>
      <w:r w:rsidRPr="003D237B">
        <w:rPr>
          <w:b/>
          <w:bCs/>
          <w:color w:val="000000" w:themeColor="text1"/>
          <w:spacing w:val="12"/>
          <w:u w:val="single"/>
        </w:rPr>
        <w:t>Career Objective</w:t>
      </w:r>
    </w:p>
    <w:p w14:paraId="2DF83B58" w14:textId="09EA118D" w:rsidR="009E3CA5" w:rsidRDefault="00290323">
      <w:pPr>
        <w:pStyle w:val="documentsinglecolumn"/>
        <w:shd w:val="clear" w:color="auto" w:fill="FFFFFF"/>
        <w:spacing w:line="200" w:lineRule="atLeast"/>
        <w:rPr>
          <w:color w:val="231F20"/>
          <w:spacing w:val="8"/>
          <w:sz w:val="18"/>
          <w:szCs w:val="18"/>
        </w:rPr>
      </w:pPr>
      <w:r>
        <w:rPr>
          <w:color w:val="231F20"/>
          <w:spacing w:val="8"/>
          <w:sz w:val="18"/>
          <w:szCs w:val="18"/>
        </w:rPr>
        <w:t>My goal is to decrease the stigma of mental health illness by providing community education and psychiatric care for all ages.  I am a nurse first and with that I believe in caring for the whole person, not just the illness or diagnosis.  My objective is to help each patient be the very best they can be, despite illness.</w:t>
      </w:r>
    </w:p>
    <w:p w14:paraId="270979C9" w14:textId="77777777" w:rsidR="009E3CA5" w:rsidRPr="003D237B" w:rsidRDefault="005D6FD9">
      <w:pPr>
        <w:pStyle w:val="documentsectiontitle"/>
        <w:shd w:val="clear" w:color="auto" w:fill="FFFFFF"/>
        <w:spacing w:before="300" w:after="120"/>
        <w:rPr>
          <w:b/>
          <w:bCs/>
          <w:color w:val="000000" w:themeColor="text1"/>
          <w:spacing w:val="12"/>
          <w:u w:val="single"/>
        </w:rPr>
      </w:pPr>
      <w:r w:rsidRPr="003D237B">
        <w:rPr>
          <w:b/>
          <w:bCs/>
          <w:color w:val="000000" w:themeColor="text1"/>
          <w:spacing w:val="12"/>
          <w:u w:val="single"/>
        </w:rPr>
        <w:t>Experience</w:t>
      </w:r>
    </w:p>
    <w:p w14:paraId="6CF3214B" w14:textId="3D5C0389" w:rsidR="00025F16" w:rsidRDefault="00025F16" w:rsidP="00025F16">
      <w:pPr>
        <w:pStyle w:val="documentpaddedline"/>
        <w:shd w:val="clear" w:color="auto" w:fill="FFFFFF"/>
        <w:spacing w:line="200" w:lineRule="atLeast"/>
        <w:rPr>
          <w:caps/>
          <w:color w:val="231F20"/>
          <w:spacing w:val="8"/>
          <w:sz w:val="18"/>
          <w:szCs w:val="18"/>
        </w:rPr>
      </w:pPr>
      <w:r>
        <w:rPr>
          <w:rStyle w:val="documenttxtCaps"/>
          <w:color w:val="231F20"/>
          <w:spacing w:val="8"/>
          <w:sz w:val="18"/>
          <w:szCs w:val="18"/>
        </w:rPr>
        <w:t>Ascendancy wellness services</w:t>
      </w:r>
      <w:r>
        <w:rPr>
          <w:rStyle w:val="span"/>
          <w:caps/>
          <w:color w:val="231F20"/>
          <w:spacing w:val="8"/>
          <w:sz w:val="18"/>
          <w:szCs w:val="18"/>
        </w:rPr>
        <w:t>, reno, NV</w:t>
      </w:r>
    </w:p>
    <w:p w14:paraId="465130C8" w14:textId="328C3B6A" w:rsidR="00025F16" w:rsidRDefault="00025F16" w:rsidP="00025F16">
      <w:pPr>
        <w:pStyle w:val="documentpaddedline"/>
        <w:shd w:val="clear" w:color="auto" w:fill="FFFFFF"/>
        <w:spacing w:line="200" w:lineRule="atLeast"/>
        <w:rPr>
          <w:i/>
          <w:iCs/>
          <w:color w:val="231F20"/>
          <w:spacing w:val="8"/>
          <w:sz w:val="18"/>
          <w:szCs w:val="18"/>
        </w:rPr>
      </w:pPr>
      <w:r>
        <w:rPr>
          <w:rStyle w:val="span"/>
          <w:i/>
          <w:iCs/>
          <w:color w:val="231F20"/>
          <w:spacing w:val="8"/>
          <w:sz w:val="18"/>
          <w:szCs w:val="18"/>
        </w:rPr>
        <w:t>Psychiatric-Mental Health Nurse Practitioner</w:t>
      </w:r>
      <w:r w:rsidR="00F1381B">
        <w:rPr>
          <w:rStyle w:val="span"/>
          <w:i/>
          <w:iCs/>
          <w:color w:val="231F20"/>
          <w:spacing w:val="8"/>
          <w:sz w:val="18"/>
          <w:szCs w:val="18"/>
        </w:rPr>
        <w:t>,</w:t>
      </w:r>
      <w:r>
        <w:rPr>
          <w:rStyle w:val="span"/>
          <w:i/>
          <w:iCs/>
          <w:color w:val="231F20"/>
          <w:spacing w:val="8"/>
          <w:sz w:val="18"/>
          <w:szCs w:val="18"/>
        </w:rPr>
        <w:t xml:space="preserve"> September 2020 – Current</w:t>
      </w:r>
    </w:p>
    <w:p w14:paraId="3AA50ED6" w14:textId="629FD317" w:rsidR="00561662" w:rsidRDefault="000B511C" w:rsidP="00025F16">
      <w:pPr>
        <w:pStyle w:val="documentliParagraph"/>
        <w:numPr>
          <w:ilvl w:val="0"/>
          <w:numId w:val="1"/>
        </w:numPr>
        <w:shd w:val="clear" w:color="auto" w:fill="FFFFFF"/>
        <w:spacing w:line="200" w:lineRule="atLeast"/>
        <w:ind w:left="623" w:hanging="303"/>
        <w:rPr>
          <w:rStyle w:val="span"/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>Psychiatric N</w:t>
      </w:r>
      <w:r w:rsidR="00025F16">
        <w:rPr>
          <w:rStyle w:val="span"/>
          <w:color w:val="231F20"/>
          <w:spacing w:val="8"/>
          <w:sz w:val="18"/>
          <w:szCs w:val="18"/>
        </w:rPr>
        <w:t xml:space="preserve">urse Practitioner </w:t>
      </w:r>
      <w:r w:rsidR="00F1381B">
        <w:rPr>
          <w:rStyle w:val="span"/>
          <w:color w:val="231F20"/>
          <w:spacing w:val="8"/>
          <w:sz w:val="18"/>
          <w:szCs w:val="18"/>
        </w:rPr>
        <w:t>at a</w:t>
      </w:r>
      <w:r w:rsidR="00025F16">
        <w:rPr>
          <w:rStyle w:val="span"/>
          <w:color w:val="231F20"/>
          <w:spacing w:val="8"/>
          <w:sz w:val="18"/>
          <w:szCs w:val="18"/>
        </w:rPr>
        <w:t xml:space="preserve"> private practice</w:t>
      </w:r>
      <w:r w:rsidR="00F1381B">
        <w:rPr>
          <w:rStyle w:val="span"/>
          <w:color w:val="231F20"/>
          <w:spacing w:val="8"/>
          <w:sz w:val="18"/>
          <w:szCs w:val="18"/>
        </w:rPr>
        <w:t xml:space="preserve">, I own with a partner.  We </w:t>
      </w:r>
      <w:r w:rsidR="00025F16">
        <w:rPr>
          <w:rStyle w:val="span"/>
          <w:color w:val="231F20"/>
          <w:spacing w:val="8"/>
          <w:sz w:val="18"/>
          <w:szCs w:val="18"/>
        </w:rPr>
        <w:t>provid</w:t>
      </w:r>
      <w:r w:rsidR="00F1381B">
        <w:rPr>
          <w:rStyle w:val="span"/>
          <w:color w:val="231F20"/>
          <w:spacing w:val="8"/>
          <w:sz w:val="18"/>
          <w:szCs w:val="18"/>
        </w:rPr>
        <w:t>e</w:t>
      </w:r>
      <w:r w:rsidR="00025F16">
        <w:rPr>
          <w:rStyle w:val="span"/>
          <w:color w:val="231F20"/>
          <w:spacing w:val="8"/>
          <w:sz w:val="18"/>
          <w:szCs w:val="18"/>
        </w:rPr>
        <w:t xml:space="preserve"> psychiatric diagnosis, assessment, treatment, and medication management for all ages, including children and adolescents.  This practice includes another nurse practitioner and several therapists, all working independently.</w:t>
      </w:r>
      <w:r w:rsidR="00F1381B">
        <w:rPr>
          <w:rStyle w:val="span"/>
          <w:color w:val="231F20"/>
          <w:spacing w:val="8"/>
          <w:sz w:val="18"/>
          <w:szCs w:val="18"/>
        </w:rPr>
        <w:t xml:space="preserve">  </w:t>
      </w:r>
    </w:p>
    <w:p w14:paraId="5D480113" w14:textId="77777777" w:rsidR="00F1381B" w:rsidRDefault="00F1381B" w:rsidP="00F1381B">
      <w:pPr>
        <w:pStyle w:val="documentliParagraph"/>
        <w:shd w:val="clear" w:color="auto" w:fill="FFFFFF"/>
        <w:spacing w:line="200" w:lineRule="atLeast"/>
        <w:ind w:left="623"/>
        <w:rPr>
          <w:rStyle w:val="span"/>
          <w:color w:val="231F20"/>
          <w:spacing w:val="8"/>
          <w:sz w:val="18"/>
          <w:szCs w:val="18"/>
        </w:rPr>
      </w:pPr>
    </w:p>
    <w:p w14:paraId="64DCDCE0" w14:textId="50561ABE" w:rsidR="00F1381B" w:rsidRDefault="00F1381B" w:rsidP="00F1381B">
      <w:pPr>
        <w:pStyle w:val="documentpaddedline"/>
        <w:shd w:val="clear" w:color="auto" w:fill="FFFFFF"/>
        <w:spacing w:line="200" w:lineRule="atLeast"/>
        <w:rPr>
          <w:caps/>
          <w:color w:val="231F20"/>
          <w:spacing w:val="8"/>
          <w:sz w:val="18"/>
          <w:szCs w:val="18"/>
        </w:rPr>
      </w:pPr>
      <w:r>
        <w:rPr>
          <w:rStyle w:val="documenttxtCaps"/>
          <w:color w:val="231F20"/>
          <w:spacing w:val="8"/>
          <w:sz w:val="18"/>
          <w:szCs w:val="18"/>
        </w:rPr>
        <w:t>Jan evans juvenile detention center</w:t>
      </w:r>
      <w:r>
        <w:rPr>
          <w:rStyle w:val="span"/>
          <w:caps/>
          <w:color w:val="231F20"/>
          <w:spacing w:val="8"/>
          <w:sz w:val="18"/>
          <w:szCs w:val="18"/>
        </w:rPr>
        <w:t>, reno, NV</w:t>
      </w:r>
    </w:p>
    <w:p w14:paraId="08125784" w14:textId="53F94B80" w:rsidR="00F1381B" w:rsidRDefault="00F1381B" w:rsidP="00F1381B">
      <w:pPr>
        <w:pStyle w:val="documentpaddedline"/>
        <w:shd w:val="clear" w:color="auto" w:fill="FFFFFF"/>
        <w:spacing w:line="200" w:lineRule="atLeast"/>
        <w:rPr>
          <w:i/>
          <w:iCs/>
          <w:color w:val="231F20"/>
          <w:spacing w:val="8"/>
          <w:sz w:val="18"/>
          <w:szCs w:val="18"/>
        </w:rPr>
      </w:pPr>
      <w:r>
        <w:rPr>
          <w:rStyle w:val="span"/>
          <w:i/>
          <w:iCs/>
          <w:color w:val="231F20"/>
          <w:spacing w:val="8"/>
          <w:sz w:val="18"/>
          <w:szCs w:val="18"/>
        </w:rPr>
        <w:t>Psychiatric-Mental Health Nurse Practitioner, February 2021 – Current</w:t>
      </w:r>
    </w:p>
    <w:p w14:paraId="25BB4E6A" w14:textId="1E42D987" w:rsidR="00561662" w:rsidRDefault="00F1381B" w:rsidP="00561662">
      <w:pPr>
        <w:pStyle w:val="documentliParagraph"/>
        <w:numPr>
          <w:ilvl w:val="0"/>
          <w:numId w:val="1"/>
        </w:numPr>
        <w:shd w:val="clear" w:color="auto" w:fill="FFFFFF"/>
        <w:spacing w:line="200" w:lineRule="atLeast"/>
        <w:ind w:left="623" w:hanging="303"/>
        <w:rPr>
          <w:rStyle w:val="span"/>
          <w:color w:val="231F20"/>
          <w:spacing w:val="8"/>
          <w:sz w:val="18"/>
          <w:szCs w:val="18"/>
        </w:rPr>
      </w:pPr>
      <w:r w:rsidRPr="00F1381B">
        <w:rPr>
          <w:rStyle w:val="span"/>
          <w:color w:val="231F20"/>
          <w:spacing w:val="8"/>
          <w:sz w:val="18"/>
          <w:szCs w:val="18"/>
        </w:rPr>
        <w:t xml:space="preserve">Psychiatric Nurse Practitioner contractor, one day a week, providing psychiatric diagnosis, assessment, treatment, and medication management for children and adolescents incarcerated at the facility.  </w:t>
      </w:r>
    </w:p>
    <w:p w14:paraId="059FE504" w14:textId="77777777" w:rsidR="00F1381B" w:rsidRPr="00F1381B" w:rsidRDefault="00F1381B" w:rsidP="00F1381B">
      <w:pPr>
        <w:pStyle w:val="documentliParagraph"/>
        <w:shd w:val="clear" w:color="auto" w:fill="FFFFFF"/>
        <w:spacing w:line="200" w:lineRule="atLeast"/>
        <w:ind w:left="623"/>
        <w:rPr>
          <w:rStyle w:val="span"/>
          <w:color w:val="231F20"/>
          <w:spacing w:val="8"/>
          <w:sz w:val="18"/>
          <w:szCs w:val="18"/>
        </w:rPr>
      </w:pPr>
    </w:p>
    <w:p w14:paraId="6937016E" w14:textId="483BCDB7" w:rsidR="00561662" w:rsidRPr="00561662" w:rsidRDefault="00561662" w:rsidP="00561662">
      <w:pPr>
        <w:pStyle w:val="documentpaddedline"/>
        <w:shd w:val="clear" w:color="auto" w:fill="FFFFFF"/>
        <w:spacing w:line="200" w:lineRule="atLeast"/>
        <w:rPr>
          <w:caps/>
          <w:color w:val="231F20"/>
          <w:spacing w:val="8"/>
          <w:sz w:val="18"/>
          <w:szCs w:val="18"/>
          <w:lang w:val="es-US"/>
        </w:rPr>
      </w:pPr>
      <w:r w:rsidRPr="00561662">
        <w:rPr>
          <w:rStyle w:val="documenttxtCaps"/>
          <w:color w:val="231F20"/>
          <w:spacing w:val="8"/>
          <w:sz w:val="18"/>
          <w:szCs w:val="18"/>
          <w:lang w:val="es-US"/>
        </w:rPr>
        <w:t>Alta vista mental health</w:t>
      </w:r>
      <w:r w:rsidRPr="00561662">
        <w:rPr>
          <w:rStyle w:val="span"/>
          <w:caps/>
          <w:color w:val="231F20"/>
          <w:spacing w:val="8"/>
          <w:sz w:val="18"/>
          <w:szCs w:val="18"/>
          <w:lang w:val="es-US"/>
        </w:rPr>
        <w:t>, reno, NV</w:t>
      </w:r>
    </w:p>
    <w:p w14:paraId="7E3EC30E" w14:textId="7C5DDBDC" w:rsidR="00561662" w:rsidRDefault="00561662" w:rsidP="00561662">
      <w:pPr>
        <w:pStyle w:val="documentpaddedline"/>
        <w:shd w:val="clear" w:color="auto" w:fill="FFFFFF"/>
        <w:spacing w:line="200" w:lineRule="atLeast"/>
        <w:rPr>
          <w:i/>
          <w:iCs/>
          <w:color w:val="231F20"/>
          <w:spacing w:val="8"/>
          <w:sz w:val="18"/>
          <w:szCs w:val="18"/>
        </w:rPr>
      </w:pPr>
      <w:r>
        <w:rPr>
          <w:rStyle w:val="span"/>
          <w:i/>
          <w:iCs/>
          <w:color w:val="231F20"/>
          <w:spacing w:val="8"/>
          <w:sz w:val="18"/>
          <w:szCs w:val="18"/>
        </w:rPr>
        <w:t>Psychiatric-Mental Health Nurse Practitioner, December 2020 – Current</w:t>
      </w:r>
    </w:p>
    <w:p w14:paraId="33C95048" w14:textId="49A5F08A" w:rsidR="00025F16" w:rsidRPr="00561662" w:rsidRDefault="00561662" w:rsidP="00561662">
      <w:pPr>
        <w:pStyle w:val="documentliParagraph"/>
        <w:numPr>
          <w:ilvl w:val="0"/>
          <w:numId w:val="1"/>
        </w:numPr>
        <w:shd w:val="clear" w:color="auto" w:fill="FFFFFF"/>
        <w:spacing w:line="200" w:lineRule="atLeast"/>
        <w:ind w:left="623" w:hanging="303"/>
        <w:rPr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 xml:space="preserve">Part-time Psychiatric Nurse Practitioner contractor (two days a week) for a private practice providing psychiatric diagnosis, assessment, treatment, and medication management for </w:t>
      </w:r>
      <w:r w:rsidR="00F1381B">
        <w:rPr>
          <w:rStyle w:val="span"/>
          <w:color w:val="231F20"/>
          <w:spacing w:val="8"/>
          <w:sz w:val="18"/>
          <w:szCs w:val="18"/>
        </w:rPr>
        <w:t>adults</w:t>
      </w:r>
      <w:r>
        <w:rPr>
          <w:rStyle w:val="span"/>
          <w:color w:val="231F20"/>
          <w:spacing w:val="8"/>
          <w:sz w:val="18"/>
          <w:szCs w:val="18"/>
        </w:rPr>
        <w:t xml:space="preserve">.  </w:t>
      </w:r>
      <w:r w:rsidR="000B511C" w:rsidRPr="00561662">
        <w:rPr>
          <w:rStyle w:val="span"/>
          <w:color w:val="231F20"/>
          <w:spacing w:val="8"/>
          <w:sz w:val="18"/>
          <w:szCs w:val="18"/>
        </w:rPr>
        <w:br/>
      </w:r>
    </w:p>
    <w:p w14:paraId="2927EB5B" w14:textId="0AB76DD5" w:rsidR="00025F16" w:rsidRDefault="00025F16" w:rsidP="00025F16">
      <w:pPr>
        <w:pStyle w:val="documentpaddedline"/>
        <w:shd w:val="clear" w:color="auto" w:fill="FFFFFF"/>
        <w:spacing w:line="200" w:lineRule="atLeast"/>
        <w:rPr>
          <w:caps/>
          <w:color w:val="231F20"/>
          <w:spacing w:val="8"/>
          <w:sz w:val="18"/>
          <w:szCs w:val="18"/>
        </w:rPr>
      </w:pPr>
      <w:r>
        <w:rPr>
          <w:rStyle w:val="documenttxtCaps"/>
          <w:color w:val="231F20"/>
          <w:spacing w:val="8"/>
          <w:sz w:val="18"/>
          <w:szCs w:val="18"/>
        </w:rPr>
        <w:t>True north treatment center</w:t>
      </w:r>
      <w:r>
        <w:rPr>
          <w:rStyle w:val="span"/>
          <w:caps/>
          <w:color w:val="231F20"/>
          <w:spacing w:val="8"/>
          <w:sz w:val="18"/>
          <w:szCs w:val="18"/>
        </w:rPr>
        <w:t>, reno, NV</w:t>
      </w:r>
    </w:p>
    <w:p w14:paraId="7B7CCA83" w14:textId="108C519F" w:rsidR="00025F16" w:rsidRDefault="00025F16" w:rsidP="00025F16">
      <w:pPr>
        <w:pStyle w:val="documentpaddedline"/>
        <w:shd w:val="clear" w:color="auto" w:fill="FFFFFF"/>
        <w:spacing w:line="200" w:lineRule="atLeast"/>
        <w:rPr>
          <w:i/>
          <w:iCs/>
          <w:color w:val="231F20"/>
          <w:spacing w:val="8"/>
          <w:sz w:val="18"/>
          <w:szCs w:val="18"/>
        </w:rPr>
      </w:pPr>
      <w:r>
        <w:rPr>
          <w:rStyle w:val="span"/>
          <w:i/>
          <w:iCs/>
          <w:color w:val="231F20"/>
          <w:spacing w:val="8"/>
          <w:sz w:val="18"/>
          <w:szCs w:val="18"/>
        </w:rPr>
        <w:t xml:space="preserve">Psychiatric-Mental Health Nurse Practitioner, September 2020 – </w:t>
      </w:r>
      <w:r w:rsidR="00561662">
        <w:rPr>
          <w:rStyle w:val="span"/>
          <w:i/>
          <w:iCs/>
          <w:color w:val="231F20"/>
          <w:spacing w:val="8"/>
          <w:sz w:val="18"/>
          <w:szCs w:val="18"/>
        </w:rPr>
        <w:t>February 2021</w:t>
      </w:r>
    </w:p>
    <w:p w14:paraId="4B855302" w14:textId="6518F919" w:rsidR="00025F16" w:rsidRDefault="000B511C" w:rsidP="00025F16">
      <w:pPr>
        <w:pStyle w:val="documentliParagraph"/>
        <w:numPr>
          <w:ilvl w:val="0"/>
          <w:numId w:val="1"/>
        </w:numPr>
        <w:shd w:val="clear" w:color="auto" w:fill="FFFFFF"/>
        <w:spacing w:line="200" w:lineRule="atLeast"/>
        <w:ind w:left="623" w:hanging="303"/>
        <w:rPr>
          <w:rStyle w:val="span"/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 xml:space="preserve">Part-time Psychiatric Nurse Practitioner contractor (one day a week) </w:t>
      </w:r>
      <w:r w:rsidR="00025F16">
        <w:rPr>
          <w:rStyle w:val="span"/>
          <w:color w:val="231F20"/>
          <w:spacing w:val="8"/>
          <w:sz w:val="18"/>
          <w:szCs w:val="18"/>
        </w:rPr>
        <w:t xml:space="preserve">for a private practice providing psychiatric diagnosis, assessment, treatment, individual and group therapy; and medication management for children, adolescents, and young adults.  </w:t>
      </w:r>
    </w:p>
    <w:p w14:paraId="7AB63DA4" w14:textId="77777777" w:rsidR="000B511C" w:rsidRPr="00025F16" w:rsidRDefault="000B511C" w:rsidP="000B511C">
      <w:pPr>
        <w:pStyle w:val="documentliParagraph"/>
        <w:shd w:val="clear" w:color="auto" w:fill="FFFFFF"/>
        <w:spacing w:line="200" w:lineRule="atLeast"/>
        <w:ind w:left="623"/>
        <w:rPr>
          <w:rStyle w:val="documenttxtCaps"/>
          <w:caps w:val="0"/>
          <w:color w:val="231F20"/>
          <w:spacing w:val="8"/>
          <w:sz w:val="18"/>
          <w:szCs w:val="18"/>
        </w:rPr>
      </w:pPr>
    </w:p>
    <w:p w14:paraId="3191CD31" w14:textId="15DC9D25" w:rsidR="009E3CA5" w:rsidRDefault="005D6FD9">
      <w:pPr>
        <w:pStyle w:val="documentpaddedline"/>
        <w:shd w:val="clear" w:color="auto" w:fill="FFFFFF"/>
        <w:spacing w:line="200" w:lineRule="atLeast"/>
        <w:rPr>
          <w:caps/>
          <w:color w:val="231F20"/>
          <w:spacing w:val="8"/>
          <w:sz w:val="18"/>
          <w:szCs w:val="18"/>
        </w:rPr>
      </w:pPr>
      <w:r>
        <w:rPr>
          <w:rStyle w:val="documenttxtCaps"/>
          <w:color w:val="231F20"/>
          <w:spacing w:val="8"/>
          <w:sz w:val="18"/>
          <w:szCs w:val="18"/>
        </w:rPr>
        <w:t>Carson Ta</w:t>
      </w:r>
      <w:r w:rsidR="008C2631">
        <w:rPr>
          <w:rStyle w:val="documenttxtCaps"/>
          <w:color w:val="231F20"/>
          <w:spacing w:val="8"/>
          <w:sz w:val="18"/>
          <w:szCs w:val="18"/>
        </w:rPr>
        <w:t>H</w:t>
      </w:r>
      <w:r>
        <w:rPr>
          <w:rStyle w:val="documenttxtCaps"/>
          <w:color w:val="231F20"/>
          <w:spacing w:val="8"/>
          <w:sz w:val="18"/>
          <w:szCs w:val="18"/>
        </w:rPr>
        <w:t>oe Behavioral Health Services</w:t>
      </w:r>
      <w:r>
        <w:rPr>
          <w:rStyle w:val="span"/>
          <w:caps/>
          <w:color w:val="231F20"/>
          <w:spacing w:val="8"/>
          <w:sz w:val="18"/>
          <w:szCs w:val="18"/>
        </w:rPr>
        <w:t>, Carson City, NV</w:t>
      </w:r>
    </w:p>
    <w:p w14:paraId="41799AFB" w14:textId="36BAAE75" w:rsidR="009E3CA5" w:rsidRDefault="005D6FD9">
      <w:pPr>
        <w:pStyle w:val="documentpaddedline"/>
        <w:shd w:val="clear" w:color="auto" w:fill="FFFFFF"/>
        <w:spacing w:line="200" w:lineRule="atLeast"/>
        <w:rPr>
          <w:i/>
          <w:iCs/>
          <w:color w:val="231F20"/>
          <w:spacing w:val="8"/>
          <w:sz w:val="18"/>
          <w:szCs w:val="18"/>
        </w:rPr>
      </w:pPr>
      <w:r>
        <w:rPr>
          <w:rStyle w:val="span"/>
          <w:i/>
          <w:iCs/>
          <w:color w:val="231F20"/>
          <w:spacing w:val="8"/>
          <w:sz w:val="18"/>
          <w:szCs w:val="18"/>
        </w:rPr>
        <w:t xml:space="preserve">Psychiatric Registered Nurse, Jan 2020 </w:t>
      </w:r>
      <w:r w:rsidR="007D69DF">
        <w:rPr>
          <w:rStyle w:val="span"/>
          <w:i/>
          <w:iCs/>
          <w:color w:val="231F20"/>
          <w:spacing w:val="8"/>
          <w:sz w:val="18"/>
          <w:szCs w:val="18"/>
        </w:rPr>
        <w:t>–</w:t>
      </w:r>
      <w:r>
        <w:rPr>
          <w:rStyle w:val="span"/>
          <w:i/>
          <w:iCs/>
          <w:color w:val="231F20"/>
          <w:spacing w:val="8"/>
          <w:sz w:val="18"/>
          <w:szCs w:val="18"/>
        </w:rPr>
        <w:t xml:space="preserve"> </w:t>
      </w:r>
      <w:r w:rsidR="007D69DF">
        <w:rPr>
          <w:rStyle w:val="span"/>
          <w:i/>
          <w:iCs/>
          <w:color w:val="231F20"/>
          <w:spacing w:val="8"/>
          <w:sz w:val="18"/>
          <w:szCs w:val="18"/>
        </w:rPr>
        <w:t>September, 2020</w:t>
      </w:r>
    </w:p>
    <w:p w14:paraId="713B6247" w14:textId="77777777" w:rsidR="009E3CA5" w:rsidRDefault="005D6FD9">
      <w:pPr>
        <w:pStyle w:val="documentliParagraph"/>
        <w:numPr>
          <w:ilvl w:val="0"/>
          <w:numId w:val="1"/>
        </w:numPr>
        <w:shd w:val="clear" w:color="auto" w:fill="FFFFFF"/>
        <w:spacing w:line="200" w:lineRule="atLeast"/>
        <w:ind w:left="623" w:hanging="303"/>
        <w:rPr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>Registered Nurse for the Assertive Community Treatment (ACT) program. Responsible for 35 clients. Duties include medication management, medical management and care coordination; collaboration with community providers, laboratory and imaging monitoring; coordination and monitoring of acute/emergency care; ongoing physical assessment, education, health screening, and general team support. Care is provided both in an outpatient setting and in the community.</w:t>
      </w:r>
    </w:p>
    <w:p w14:paraId="0E36287F" w14:textId="77777777" w:rsidR="009E3CA5" w:rsidRDefault="005D6FD9">
      <w:pPr>
        <w:pStyle w:val="documentpaddedline"/>
        <w:pBdr>
          <w:top w:val="none" w:sz="0" w:space="10" w:color="auto"/>
        </w:pBdr>
        <w:shd w:val="clear" w:color="auto" w:fill="FFFFFF"/>
        <w:spacing w:line="200" w:lineRule="atLeast"/>
        <w:rPr>
          <w:caps/>
          <w:color w:val="231F20"/>
          <w:spacing w:val="8"/>
          <w:sz w:val="18"/>
          <w:szCs w:val="18"/>
        </w:rPr>
      </w:pPr>
      <w:r>
        <w:rPr>
          <w:rStyle w:val="documenttxtCaps"/>
          <w:color w:val="231F20"/>
          <w:spacing w:val="8"/>
          <w:sz w:val="18"/>
          <w:szCs w:val="18"/>
        </w:rPr>
        <w:t>Northern Nevada Medical Center</w:t>
      </w:r>
      <w:r>
        <w:rPr>
          <w:rStyle w:val="span"/>
          <w:caps/>
          <w:color w:val="231F20"/>
          <w:spacing w:val="8"/>
          <w:sz w:val="18"/>
          <w:szCs w:val="18"/>
        </w:rPr>
        <w:t>, Sparks, NV</w:t>
      </w:r>
    </w:p>
    <w:p w14:paraId="4EBC366D" w14:textId="77777777" w:rsidR="009E3CA5" w:rsidRDefault="005D6FD9">
      <w:pPr>
        <w:pStyle w:val="documentpaddedline"/>
        <w:shd w:val="clear" w:color="auto" w:fill="FFFFFF"/>
        <w:spacing w:line="200" w:lineRule="atLeast"/>
        <w:rPr>
          <w:i/>
          <w:iCs/>
          <w:color w:val="231F20"/>
          <w:spacing w:val="8"/>
          <w:sz w:val="18"/>
          <w:szCs w:val="18"/>
        </w:rPr>
      </w:pPr>
      <w:r>
        <w:rPr>
          <w:rStyle w:val="span"/>
          <w:i/>
          <w:iCs/>
          <w:color w:val="231F20"/>
          <w:spacing w:val="8"/>
          <w:sz w:val="18"/>
          <w:szCs w:val="18"/>
        </w:rPr>
        <w:t>Medical-Surgical Registered Nurse, Jul 2017 - Oct 2018</w:t>
      </w:r>
    </w:p>
    <w:p w14:paraId="2580C678" w14:textId="77777777" w:rsidR="009E3CA5" w:rsidRDefault="005D6FD9">
      <w:pPr>
        <w:pStyle w:val="documentliParagraph"/>
        <w:numPr>
          <w:ilvl w:val="0"/>
          <w:numId w:val="2"/>
        </w:numPr>
        <w:shd w:val="clear" w:color="auto" w:fill="FFFFFF"/>
        <w:spacing w:line="200" w:lineRule="atLeast"/>
        <w:ind w:left="623" w:hanging="303"/>
        <w:rPr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>Registered Nurse on the Medical-Surgical floor, which also included Orthopedics and Rehabilitation. Also trained as a Charge Nurse and Telemetry Float Nurse. Received multiple commendations for outstanding performance in patient care from administration, patients, and providers. Left this position to complete doctorate degree.</w:t>
      </w:r>
    </w:p>
    <w:p w14:paraId="70E021F7" w14:textId="77777777" w:rsidR="00290323" w:rsidRDefault="00290323">
      <w:pPr>
        <w:pStyle w:val="documentsectiontitle"/>
        <w:shd w:val="clear" w:color="auto" w:fill="FFFFFF"/>
        <w:spacing w:before="300" w:after="120"/>
        <w:rPr>
          <w:b/>
          <w:bCs/>
          <w:color w:val="000000" w:themeColor="text1"/>
          <w:spacing w:val="12"/>
          <w:u w:val="single"/>
        </w:rPr>
      </w:pPr>
    </w:p>
    <w:p w14:paraId="1EA317E4" w14:textId="77777777" w:rsidR="00290323" w:rsidRDefault="00290323">
      <w:pPr>
        <w:pStyle w:val="documentsectiontitle"/>
        <w:shd w:val="clear" w:color="auto" w:fill="FFFFFF"/>
        <w:spacing w:before="300" w:after="120"/>
        <w:rPr>
          <w:b/>
          <w:bCs/>
          <w:color w:val="000000" w:themeColor="text1"/>
          <w:spacing w:val="12"/>
          <w:u w:val="single"/>
        </w:rPr>
      </w:pPr>
    </w:p>
    <w:p w14:paraId="584ABF63" w14:textId="6183F6E2" w:rsidR="009E3CA5" w:rsidRPr="003D237B" w:rsidRDefault="005D6FD9">
      <w:pPr>
        <w:pStyle w:val="documentsectiontitle"/>
        <w:shd w:val="clear" w:color="auto" w:fill="FFFFFF"/>
        <w:spacing w:before="300" w:after="120"/>
        <w:rPr>
          <w:b/>
          <w:bCs/>
          <w:color w:val="000000" w:themeColor="text1"/>
          <w:spacing w:val="12"/>
          <w:u w:val="single"/>
        </w:rPr>
      </w:pPr>
      <w:r w:rsidRPr="003D237B">
        <w:rPr>
          <w:b/>
          <w:bCs/>
          <w:color w:val="000000" w:themeColor="text1"/>
          <w:spacing w:val="12"/>
          <w:u w:val="single"/>
        </w:rPr>
        <w:lastRenderedPageBreak/>
        <w:t>Education</w:t>
      </w:r>
    </w:p>
    <w:p w14:paraId="469D11FB" w14:textId="77777777" w:rsidR="009E3CA5" w:rsidRDefault="005D6FD9">
      <w:pPr>
        <w:pStyle w:val="documentdispBlock"/>
        <w:shd w:val="clear" w:color="auto" w:fill="FFFFFF"/>
        <w:spacing w:line="200" w:lineRule="atLeast"/>
        <w:rPr>
          <w:caps/>
          <w:color w:val="231F20"/>
          <w:spacing w:val="8"/>
          <w:sz w:val="18"/>
          <w:szCs w:val="18"/>
        </w:rPr>
      </w:pPr>
      <w:r>
        <w:rPr>
          <w:caps/>
          <w:color w:val="231F20"/>
          <w:spacing w:val="8"/>
          <w:sz w:val="18"/>
          <w:szCs w:val="18"/>
        </w:rPr>
        <w:t>University of Nevada-Reno</w:t>
      </w:r>
    </w:p>
    <w:p w14:paraId="12C79BEF" w14:textId="77777777" w:rsidR="009E3CA5" w:rsidRDefault="005D6FD9">
      <w:pPr>
        <w:shd w:val="clear" w:color="auto" w:fill="FFFFFF"/>
        <w:spacing w:line="200" w:lineRule="atLeast"/>
        <w:rPr>
          <w:rStyle w:val="span"/>
          <w:caps/>
          <w:color w:val="231F20"/>
          <w:spacing w:val="8"/>
          <w:sz w:val="18"/>
          <w:szCs w:val="18"/>
        </w:rPr>
      </w:pPr>
      <w:r>
        <w:rPr>
          <w:rStyle w:val="span"/>
          <w:caps/>
          <w:color w:val="231F20"/>
          <w:spacing w:val="8"/>
          <w:sz w:val="18"/>
          <w:szCs w:val="18"/>
        </w:rPr>
        <w:t>Reno, NV</w:t>
      </w:r>
    </w:p>
    <w:p w14:paraId="0EB5D9D2" w14:textId="77777777" w:rsidR="009E3CA5" w:rsidRDefault="005D6FD9">
      <w:pPr>
        <w:pStyle w:val="documentdispBlock"/>
        <w:shd w:val="clear" w:color="auto" w:fill="FFFFFF"/>
        <w:spacing w:line="200" w:lineRule="atLeast"/>
        <w:rPr>
          <w:i/>
          <w:iCs/>
          <w:color w:val="231F20"/>
          <w:spacing w:val="8"/>
          <w:sz w:val="18"/>
          <w:szCs w:val="18"/>
        </w:rPr>
      </w:pPr>
      <w:r>
        <w:rPr>
          <w:rStyle w:val="span"/>
          <w:i/>
          <w:iCs/>
          <w:color w:val="231F20"/>
          <w:spacing w:val="8"/>
          <w:sz w:val="18"/>
          <w:szCs w:val="18"/>
        </w:rPr>
        <w:t>Doctor of Nursing Practice (D.N.P.)</w:t>
      </w:r>
      <w:r>
        <w:rPr>
          <w:i/>
          <w:iCs/>
          <w:color w:val="231F20"/>
          <w:spacing w:val="8"/>
          <w:sz w:val="18"/>
          <w:szCs w:val="18"/>
        </w:rPr>
        <w:t xml:space="preserve"> </w:t>
      </w:r>
      <w:r>
        <w:rPr>
          <w:rStyle w:val="span"/>
          <w:i/>
          <w:iCs/>
          <w:color w:val="231F20"/>
          <w:spacing w:val="8"/>
          <w:sz w:val="18"/>
          <w:szCs w:val="18"/>
        </w:rPr>
        <w:t>Psychiatric-Mental Health Nurse Practitioner (May 2020)</w:t>
      </w:r>
    </w:p>
    <w:p w14:paraId="71721764" w14:textId="77777777" w:rsidR="009E3CA5" w:rsidRDefault="005D6FD9">
      <w:pPr>
        <w:pStyle w:val="documentliParagraph"/>
        <w:numPr>
          <w:ilvl w:val="0"/>
          <w:numId w:val="3"/>
        </w:numPr>
        <w:shd w:val="clear" w:color="auto" w:fill="FFFFFF"/>
        <w:spacing w:line="200" w:lineRule="atLeast"/>
        <w:ind w:left="623" w:hanging="303"/>
        <w:rPr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>GPA: 3.9</w:t>
      </w:r>
    </w:p>
    <w:p w14:paraId="40F849D2" w14:textId="618B140B" w:rsidR="009E3CA5" w:rsidRDefault="00E53AF6">
      <w:pPr>
        <w:pStyle w:val="documentliParagraph"/>
        <w:numPr>
          <w:ilvl w:val="0"/>
          <w:numId w:val="4"/>
        </w:numPr>
        <w:shd w:val="clear" w:color="auto" w:fill="FFFFFF"/>
        <w:spacing w:line="200" w:lineRule="atLeast"/>
        <w:ind w:left="623" w:hanging="303"/>
        <w:rPr>
          <w:rStyle w:val="span"/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 xml:space="preserve">DNP Project: Cyber-Safety Training for Parents, </w:t>
      </w:r>
      <w:r w:rsidR="00DD2A38">
        <w:rPr>
          <w:rStyle w:val="span"/>
          <w:color w:val="231F20"/>
          <w:spacing w:val="8"/>
          <w:sz w:val="18"/>
          <w:szCs w:val="18"/>
        </w:rPr>
        <w:t xml:space="preserve">which is a series of four </w:t>
      </w:r>
      <w:r>
        <w:rPr>
          <w:rStyle w:val="span"/>
          <w:color w:val="231F20"/>
          <w:spacing w:val="8"/>
          <w:sz w:val="18"/>
          <w:szCs w:val="18"/>
        </w:rPr>
        <w:t xml:space="preserve">YouTube </w:t>
      </w:r>
      <w:r w:rsidR="00DD2A38">
        <w:rPr>
          <w:rStyle w:val="span"/>
          <w:color w:val="231F20"/>
          <w:spacing w:val="8"/>
          <w:sz w:val="18"/>
          <w:szCs w:val="18"/>
        </w:rPr>
        <w:t>videos</w:t>
      </w:r>
      <w:r>
        <w:rPr>
          <w:rStyle w:val="span"/>
          <w:color w:val="231F20"/>
          <w:spacing w:val="8"/>
          <w:sz w:val="18"/>
          <w:szCs w:val="18"/>
        </w:rPr>
        <w:t xml:space="preserve"> providing parental training </w:t>
      </w:r>
      <w:r w:rsidR="008C2631">
        <w:rPr>
          <w:rStyle w:val="span"/>
          <w:color w:val="231F20"/>
          <w:spacing w:val="8"/>
          <w:sz w:val="18"/>
          <w:szCs w:val="18"/>
        </w:rPr>
        <w:t xml:space="preserve">regarding </w:t>
      </w:r>
      <w:r w:rsidR="00DD2A38">
        <w:rPr>
          <w:rStyle w:val="span"/>
          <w:color w:val="231F20"/>
          <w:spacing w:val="8"/>
          <w:sz w:val="18"/>
          <w:szCs w:val="18"/>
        </w:rPr>
        <w:t>cyber-safety and cyber-bullying prevention, detection, response, and resources.</w:t>
      </w:r>
    </w:p>
    <w:p w14:paraId="2026C084" w14:textId="56FE0BF9" w:rsidR="006968AF" w:rsidRPr="00290323" w:rsidRDefault="00DD2A38" w:rsidP="00290323">
      <w:pPr>
        <w:pStyle w:val="documentliParagraph"/>
        <w:numPr>
          <w:ilvl w:val="0"/>
          <w:numId w:val="4"/>
        </w:numPr>
        <w:shd w:val="clear" w:color="auto" w:fill="FFFFFF"/>
        <w:spacing w:line="200" w:lineRule="atLeast"/>
        <w:ind w:left="623" w:hanging="303"/>
        <w:rPr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>Created and delivered a training for new resident nurses</w:t>
      </w:r>
      <w:r w:rsidR="008C2631">
        <w:rPr>
          <w:rStyle w:val="span"/>
          <w:color w:val="231F20"/>
          <w:spacing w:val="8"/>
          <w:sz w:val="18"/>
          <w:szCs w:val="18"/>
        </w:rPr>
        <w:t xml:space="preserve">, </w:t>
      </w:r>
      <w:r>
        <w:rPr>
          <w:rStyle w:val="span"/>
          <w:color w:val="231F20"/>
          <w:spacing w:val="8"/>
          <w:sz w:val="18"/>
          <w:szCs w:val="18"/>
        </w:rPr>
        <w:t>at Carson Tahoe Regional Medical Center, regarding psychiatry and psychopharmacology.</w:t>
      </w:r>
    </w:p>
    <w:p w14:paraId="1034C5BF" w14:textId="6D603D90" w:rsidR="009E3CA5" w:rsidRDefault="005D6FD9">
      <w:pPr>
        <w:pStyle w:val="documentdispBlock"/>
        <w:pBdr>
          <w:top w:val="none" w:sz="0" w:space="10" w:color="auto"/>
        </w:pBdr>
        <w:shd w:val="clear" w:color="auto" w:fill="FFFFFF"/>
        <w:spacing w:line="200" w:lineRule="atLeast"/>
        <w:rPr>
          <w:caps/>
          <w:color w:val="231F20"/>
          <w:spacing w:val="8"/>
          <w:sz w:val="18"/>
          <w:szCs w:val="18"/>
        </w:rPr>
      </w:pPr>
      <w:r>
        <w:rPr>
          <w:caps/>
          <w:color w:val="231F20"/>
          <w:spacing w:val="8"/>
          <w:sz w:val="18"/>
          <w:szCs w:val="18"/>
        </w:rPr>
        <w:t>University of Nevada-Reno</w:t>
      </w:r>
    </w:p>
    <w:p w14:paraId="5392FCAA" w14:textId="77777777" w:rsidR="009E3CA5" w:rsidRDefault="005D6FD9">
      <w:pPr>
        <w:shd w:val="clear" w:color="auto" w:fill="FFFFFF"/>
        <w:spacing w:line="200" w:lineRule="atLeast"/>
        <w:rPr>
          <w:rStyle w:val="span"/>
          <w:caps/>
          <w:color w:val="231F20"/>
          <w:spacing w:val="8"/>
          <w:sz w:val="18"/>
          <w:szCs w:val="18"/>
        </w:rPr>
      </w:pPr>
      <w:r>
        <w:rPr>
          <w:rStyle w:val="span"/>
          <w:caps/>
          <w:color w:val="231F20"/>
          <w:spacing w:val="8"/>
          <w:sz w:val="18"/>
          <w:szCs w:val="18"/>
        </w:rPr>
        <w:t>Reno, NV</w:t>
      </w:r>
    </w:p>
    <w:p w14:paraId="48F3DC26" w14:textId="77777777" w:rsidR="009E3CA5" w:rsidRDefault="005D6FD9">
      <w:pPr>
        <w:pStyle w:val="documentdispBlock"/>
        <w:shd w:val="clear" w:color="auto" w:fill="FFFFFF"/>
        <w:spacing w:line="200" w:lineRule="atLeast"/>
        <w:rPr>
          <w:i/>
          <w:iCs/>
          <w:color w:val="231F20"/>
          <w:spacing w:val="8"/>
          <w:sz w:val="18"/>
          <w:szCs w:val="18"/>
        </w:rPr>
      </w:pPr>
      <w:r>
        <w:rPr>
          <w:rStyle w:val="span"/>
          <w:i/>
          <w:iCs/>
          <w:color w:val="231F20"/>
          <w:spacing w:val="8"/>
          <w:sz w:val="18"/>
          <w:szCs w:val="18"/>
        </w:rPr>
        <w:t>Bachelor of Science (B.S.)</w:t>
      </w:r>
      <w:r>
        <w:rPr>
          <w:i/>
          <w:iCs/>
          <w:color w:val="231F20"/>
          <w:spacing w:val="8"/>
          <w:sz w:val="18"/>
          <w:szCs w:val="18"/>
        </w:rPr>
        <w:t xml:space="preserve"> </w:t>
      </w:r>
      <w:r>
        <w:rPr>
          <w:rStyle w:val="span"/>
          <w:i/>
          <w:iCs/>
          <w:color w:val="231F20"/>
          <w:spacing w:val="8"/>
          <w:sz w:val="18"/>
          <w:szCs w:val="18"/>
        </w:rPr>
        <w:t>Nursing (May 2017)</w:t>
      </w:r>
    </w:p>
    <w:p w14:paraId="4E518834" w14:textId="0A1D777D" w:rsidR="009E3CA5" w:rsidRDefault="005D6FD9">
      <w:pPr>
        <w:pStyle w:val="documentliParagraph"/>
        <w:numPr>
          <w:ilvl w:val="0"/>
          <w:numId w:val="5"/>
        </w:numPr>
        <w:shd w:val="clear" w:color="auto" w:fill="FFFFFF"/>
        <w:spacing w:line="200" w:lineRule="atLeast"/>
        <w:ind w:left="623" w:hanging="303"/>
        <w:rPr>
          <w:rStyle w:val="span"/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>GPA: 3.8</w:t>
      </w:r>
    </w:p>
    <w:p w14:paraId="3F95C870" w14:textId="0524D9DA" w:rsidR="00E53AF6" w:rsidRPr="008C2631" w:rsidRDefault="00E53AF6" w:rsidP="008C2631">
      <w:pPr>
        <w:pStyle w:val="documentliParagraph"/>
        <w:numPr>
          <w:ilvl w:val="0"/>
          <w:numId w:val="5"/>
        </w:numPr>
        <w:shd w:val="clear" w:color="auto" w:fill="FFFFFF"/>
        <w:spacing w:line="200" w:lineRule="atLeast"/>
        <w:ind w:left="623" w:hanging="303"/>
        <w:rPr>
          <w:color w:val="231F20"/>
          <w:spacing w:val="8"/>
          <w:sz w:val="18"/>
          <w:szCs w:val="18"/>
        </w:rPr>
      </w:pPr>
      <w:r w:rsidRPr="008C2631">
        <w:rPr>
          <w:rStyle w:val="span"/>
          <w:color w:val="231F20"/>
          <w:spacing w:val="8"/>
          <w:sz w:val="18"/>
          <w:szCs w:val="18"/>
        </w:rPr>
        <w:t>Extracurricular Activities: Curriculum Committee</w:t>
      </w:r>
      <w:r w:rsidR="00DD2A38" w:rsidRPr="008C2631">
        <w:rPr>
          <w:rStyle w:val="span"/>
          <w:color w:val="231F20"/>
          <w:spacing w:val="8"/>
          <w:sz w:val="18"/>
          <w:szCs w:val="18"/>
        </w:rPr>
        <w:t xml:space="preserve">, </w:t>
      </w:r>
      <w:r w:rsidRPr="008C2631">
        <w:rPr>
          <w:rStyle w:val="span"/>
          <w:color w:val="231F20"/>
          <w:spacing w:val="8"/>
          <w:sz w:val="18"/>
          <w:szCs w:val="18"/>
        </w:rPr>
        <w:t>Co-creator of 'Emergency Medical ID Card</w:t>
      </w:r>
      <w:r w:rsidR="00DD2A38" w:rsidRPr="008C2631">
        <w:rPr>
          <w:rStyle w:val="span"/>
          <w:color w:val="231F20"/>
          <w:spacing w:val="8"/>
          <w:sz w:val="18"/>
          <w:szCs w:val="18"/>
        </w:rPr>
        <w:t>s</w:t>
      </w:r>
      <w:r w:rsidRPr="008C2631">
        <w:rPr>
          <w:rStyle w:val="span"/>
          <w:color w:val="231F20"/>
          <w:spacing w:val="8"/>
          <w:sz w:val="18"/>
          <w:szCs w:val="18"/>
        </w:rPr>
        <w:t xml:space="preserve">' for </w:t>
      </w:r>
      <w:r w:rsidR="00DD2A38" w:rsidRPr="008C2631">
        <w:rPr>
          <w:rStyle w:val="span"/>
          <w:color w:val="231F20"/>
          <w:spacing w:val="8"/>
          <w:sz w:val="18"/>
          <w:szCs w:val="18"/>
        </w:rPr>
        <w:t>the Reno homeless shelter</w:t>
      </w:r>
      <w:r w:rsidRPr="008C2631">
        <w:rPr>
          <w:rStyle w:val="span"/>
          <w:color w:val="231F20"/>
          <w:spacing w:val="8"/>
          <w:sz w:val="18"/>
          <w:szCs w:val="18"/>
        </w:rPr>
        <w:t xml:space="preserve">, </w:t>
      </w:r>
      <w:r w:rsidR="00DD2A38" w:rsidRPr="008C2631">
        <w:rPr>
          <w:rStyle w:val="span"/>
          <w:color w:val="231F20"/>
          <w:spacing w:val="8"/>
          <w:sz w:val="18"/>
          <w:szCs w:val="18"/>
        </w:rPr>
        <w:t xml:space="preserve">and volunteer at the </w:t>
      </w:r>
      <w:r w:rsidRPr="008C2631">
        <w:rPr>
          <w:rStyle w:val="span"/>
          <w:color w:val="231F20"/>
          <w:spacing w:val="8"/>
          <w:sz w:val="18"/>
          <w:szCs w:val="18"/>
        </w:rPr>
        <w:t xml:space="preserve">Renown </w:t>
      </w:r>
      <w:r w:rsidR="00DD2A38" w:rsidRPr="008C2631">
        <w:rPr>
          <w:rStyle w:val="span"/>
          <w:color w:val="231F20"/>
          <w:spacing w:val="8"/>
          <w:sz w:val="18"/>
          <w:szCs w:val="18"/>
        </w:rPr>
        <w:t xml:space="preserve">Medical Center </w:t>
      </w:r>
      <w:r w:rsidRPr="008C2631">
        <w:rPr>
          <w:rStyle w:val="span"/>
          <w:color w:val="231F20"/>
          <w:spacing w:val="8"/>
          <w:sz w:val="18"/>
          <w:szCs w:val="18"/>
        </w:rPr>
        <w:t>Health Fair</w:t>
      </w:r>
      <w:r w:rsidR="00DD2A38" w:rsidRPr="008C2631">
        <w:rPr>
          <w:rStyle w:val="span"/>
          <w:color w:val="231F20"/>
          <w:spacing w:val="8"/>
          <w:sz w:val="18"/>
          <w:szCs w:val="18"/>
        </w:rPr>
        <w:t>.</w:t>
      </w:r>
    </w:p>
    <w:p w14:paraId="6A12A714" w14:textId="77777777" w:rsidR="009E3CA5" w:rsidRPr="003D237B" w:rsidRDefault="005D6FD9">
      <w:pPr>
        <w:pStyle w:val="documentsectiontitle"/>
        <w:shd w:val="clear" w:color="auto" w:fill="FFFFFF"/>
        <w:spacing w:before="300" w:after="120"/>
        <w:rPr>
          <w:b/>
          <w:bCs/>
          <w:color w:val="000000" w:themeColor="text1"/>
          <w:spacing w:val="12"/>
          <w:u w:val="single"/>
        </w:rPr>
      </w:pPr>
      <w:r w:rsidRPr="003D237B">
        <w:rPr>
          <w:b/>
          <w:bCs/>
          <w:color w:val="000000" w:themeColor="text1"/>
          <w:spacing w:val="12"/>
          <w:u w:val="single"/>
        </w:rPr>
        <w:t>Certifications</w:t>
      </w:r>
    </w:p>
    <w:p w14:paraId="68A0A97E" w14:textId="77777777" w:rsidR="009E3CA5" w:rsidRDefault="005D6FD9">
      <w:pPr>
        <w:pStyle w:val="p"/>
        <w:numPr>
          <w:ilvl w:val="0"/>
          <w:numId w:val="9"/>
        </w:numPr>
        <w:shd w:val="clear" w:color="auto" w:fill="FFFFFF"/>
        <w:spacing w:line="200" w:lineRule="atLeast"/>
        <w:ind w:left="623" w:hanging="303"/>
        <w:rPr>
          <w:rStyle w:val="span"/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>Registered Nurse, Nevada License #RN94789</w:t>
      </w:r>
    </w:p>
    <w:p w14:paraId="769330F2" w14:textId="77777777" w:rsidR="009E3CA5" w:rsidRDefault="005D6FD9">
      <w:pPr>
        <w:pStyle w:val="p"/>
        <w:numPr>
          <w:ilvl w:val="0"/>
          <w:numId w:val="10"/>
        </w:numPr>
        <w:shd w:val="clear" w:color="auto" w:fill="FFFFFF"/>
        <w:spacing w:line="200" w:lineRule="atLeast"/>
        <w:ind w:left="623" w:hanging="303"/>
        <w:rPr>
          <w:rStyle w:val="span"/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>APRN-CNP, NV License #832695</w:t>
      </w:r>
    </w:p>
    <w:p w14:paraId="07C99C85" w14:textId="77777777" w:rsidR="009E3CA5" w:rsidRDefault="005D6FD9">
      <w:pPr>
        <w:pStyle w:val="p"/>
        <w:numPr>
          <w:ilvl w:val="0"/>
          <w:numId w:val="11"/>
        </w:numPr>
        <w:shd w:val="clear" w:color="auto" w:fill="FFFFFF"/>
        <w:spacing w:line="200" w:lineRule="atLeast"/>
        <w:ind w:left="623" w:hanging="303"/>
        <w:rPr>
          <w:rStyle w:val="span"/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>ANCC PMHNP Certification #2020014614</w:t>
      </w:r>
    </w:p>
    <w:p w14:paraId="5C863D4E" w14:textId="77777777" w:rsidR="009E3CA5" w:rsidRDefault="005D6FD9">
      <w:pPr>
        <w:pStyle w:val="p"/>
        <w:numPr>
          <w:ilvl w:val="0"/>
          <w:numId w:val="12"/>
        </w:numPr>
        <w:shd w:val="clear" w:color="auto" w:fill="FFFFFF"/>
        <w:spacing w:line="200" w:lineRule="atLeast"/>
        <w:ind w:left="623" w:hanging="303"/>
        <w:rPr>
          <w:rStyle w:val="span"/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>AHA BLS and ACLS certified</w:t>
      </w:r>
    </w:p>
    <w:p w14:paraId="24EAD2DF" w14:textId="77777777" w:rsidR="009E3CA5" w:rsidRDefault="005D6FD9">
      <w:pPr>
        <w:pStyle w:val="p"/>
        <w:numPr>
          <w:ilvl w:val="0"/>
          <w:numId w:val="13"/>
        </w:numPr>
        <w:shd w:val="clear" w:color="auto" w:fill="FFFFFF"/>
        <w:spacing w:line="200" w:lineRule="atLeast"/>
        <w:ind w:left="623" w:hanging="303"/>
        <w:rPr>
          <w:rStyle w:val="span"/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 xml:space="preserve">CPI Non-Violent Crisis Intervention certification </w:t>
      </w:r>
    </w:p>
    <w:p w14:paraId="5FA88050" w14:textId="77777777" w:rsidR="009E3CA5" w:rsidRDefault="005D6FD9">
      <w:pPr>
        <w:pStyle w:val="p"/>
        <w:numPr>
          <w:ilvl w:val="0"/>
          <w:numId w:val="14"/>
        </w:numPr>
        <w:shd w:val="clear" w:color="auto" w:fill="FFFFFF"/>
        <w:spacing w:line="200" w:lineRule="atLeast"/>
        <w:ind w:left="623" w:hanging="303"/>
        <w:rPr>
          <w:rStyle w:val="span"/>
          <w:color w:val="231F20"/>
          <w:spacing w:val="8"/>
          <w:sz w:val="18"/>
          <w:szCs w:val="18"/>
        </w:rPr>
      </w:pPr>
      <w:r>
        <w:rPr>
          <w:rStyle w:val="span"/>
          <w:color w:val="231F20"/>
          <w:spacing w:val="8"/>
          <w:sz w:val="18"/>
          <w:szCs w:val="18"/>
        </w:rPr>
        <w:t>American Red Cross Disaster Health and Sheltering certification</w:t>
      </w:r>
    </w:p>
    <w:sectPr w:rsidR="009E3C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58B4C" w14:textId="77777777" w:rsidR="00A70EB1" w:rsidRDefault="00A70EB1" w:rsidP="00E53AF6">
      <w:pPr>
        <w:spacing w:line="240" w:lineRule="auto"/>
      </w:pPr>
      <w:r>
        <w:separator/>
      </w:r>
    </w:p>
  </w:endnote>
  <w:endnote w:type="continuationSeparator" w:id="0">
    <w:p w14:paraId="503A0165" w14:textId="77777777" w:rsidR="00A70EB1" w:rsidRDefault="00A70EB1" w:rsidP="00E53A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24A2" w14:textId="77777777" w:rsidR="00561662" w:rsidRDefault="005616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45E2B" w14:textId="77777777" w:rsidR="00561662" w:rsidRDefault="005616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5379C" w14:textId="77777777" w:rsidR="00561662" w:rsidRDefault="005616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FE99E" w14:textId="77777777" w:rsidR="00A70EB1" w:rsidRDefault="00A70EB1" w:rsidP="00E53AF6">
      <w:pPr>
        <w:spacing w:line="240" w:lineRule="auto"/>
      </w:pPr>
      <w:r>
        <w:separator/>
      </w:r>
    </w:p>
  </w:footnote>
  <w:footnote w:type="continuationSeparator" w:id="0">
    <w:p w14:paraId="3D773F8B" w14:textId="77777777" w:rsidR="00A70EB1" w:rsidRDefault="00A70EB1" w:rsidP="00E53A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A90E5" w14:textId="77777777" w:rsidR="00E53AF6" w:rsidRDefault="00E53A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FE750" w14:textId="77777777" w:rsidR="00E53AF6" w:rsidRDefault="00E53A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2F5B8" w14:textId="77777777" w:rsidR="00E53AF6" w:rsidRDefault="00E53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85F6925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3EFC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F86E8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35ABA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88828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8023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3EC43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E6A68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E0E98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hybridMultilevel"/>
    <w:tmpl w:val="00000002"/>
    <w:lvl w:ilvl="0" w:tplc="F4504C2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18BC50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5465D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42CC8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8FAD42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2187F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3C6DC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6FA6F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81425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hybridMultilevel"/>
    <w:tmpl w:val="00000003"/>
    <w:lvl w:ilvl="0" w:tplc="38EAEAF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4D0C5E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AAAE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746979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5F45C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C8AE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A3212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5E32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E3CEF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hybridMultilevel"/>
    <w:tmpl w:val="00000004"/>
    <w:lvl w:ilvl="0" w:tplc="2A80E71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1D8E1B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C60B2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25676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B6A5E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0BCFB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B7213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CAAFE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2E021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hybridMultilevel"/>
    <w:tmpl w:val="00000005"/>
    <w:lvl w:ilvl="0" w:tplc="E904018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DD12BC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CE48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A5A1A6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A4C0C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2565E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956E4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427E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578DF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hybridMultilevel"/>
    <w:tmpl w:val="00000006"/>
    <w:lvl w:ilvl="0" w:tplc="9F6A21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770A29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64C01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8E89D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7123C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9F03D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49445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6C0486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2780D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hybridMultilevel"/>
    <w:tmpl w:val="00000007"/>
    <w:lvl w:ilvl="0" w:tplc="DD78C20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26AE2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796EB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8EA35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9A43F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EAE97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2FEBC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1C49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336F0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hybridMultilevel"/>
    <w:tmpl w:val="00000008"/>
    <w:lvl w:ilvl="0" w:tplc="BAA0248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F77E43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CDC13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2DCFC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5CE37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5E28B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BBE87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0B6E2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A698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hybridMultilevel"/>
    <w:tmpl w:val="00000009"/>
    <w:lvl w:ilvl="0" w:tplc="7EDC283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CFCA02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06EF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D8002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29C68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32E70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8CACB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178AA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C749D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hybridMultilevel"/>
    <w:tmpl w:val="0000000A"/>
    <w:lvl w:ilvl="0" w:tplc="385C887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4C0CBB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4008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BE2DB6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2A3F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12EB3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0F461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CE06A1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070BAC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0000000B"/>
    <w:multiLevelType w:val="hybridMultilevel"/>
    <w:tmpl w:val="0000000B"/>
    <w:lvl w:ilvl="0" w:tplc="D3E2146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0CFA4D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CD475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238C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7D049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47AE2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568E4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56A76E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A1CC5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hybridMultilevel"/>
    <w:tmpl w:val="0000000C"/>
    <w:lvl w:ilvl="0" w:tplc="A65A5BB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6BD40C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EB8FD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C72AD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45E46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CB0B8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30CC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610FE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7C66E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hybridMultilevel"/>
    <w:tmpl w:val="0000000D"/>
    <w:lvl w:ilvl="0" w:tplc="7012C59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14D2F8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3E08E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8C05F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AA06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0C426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90ED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8DA7CF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A4A14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hybridMultilevel"/>
    <w:tmpl w:val="0000000E"/>
    <w:lvl w:ilvl="0" w:tplc="E996AB9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pacing w:val="8"/>
        <w:sz w:val="22"/>
        <w:szCs w:val="22"/>
      </w:rPr>
    </w:lvl>
    <w:lvl w:ilvl="1" w:tplc="464666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56CE4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5AAB9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994B30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CFC34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7EEC8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D887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A2636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CA5"/>
    <w:rsid w:val="00025F16"/>
    <w:rsid w:val="000B511C"/>
    <w:rsid w:val="00290323"/>
    <w:rsid w:val="003D237B"/>
    <w:rsid w:val="00561662"/>
    <w:rsid w:val="005D6FD9"/>
    <w:rsid w:val="00653F99"/>
    <w:rsid w:val="006968AF"/>
    <w:rsid w:val="007D69DF"/>
    <w:rsid w:val="008C2631"/>
    <w:rsid w:val="009E3CA5"/>
    <w:rsid w:val="00A65887"/>
    <w:rsid w:val="00A70EB1"/>
    <w:rsid w:val="00B972CE"/>
    <w:rsid w:val="00BB2E53"/>
    <w:rsid w:val="00CA401C"/>
    <w:rsid w:val="00DB5B79"/>
    <w:rsid w:val="00DD2A38"/>
    <w:rsid w:val="00E53AF6"/>
    <w:rsid w:val="00EB65E9"/>
    <w:rsid w:val="00F1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35954F"/>
  <w15:docId w15:val="{EBA861F6-673D-C248-9B84-51B564C0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pPr>
      <w:spacing w:line="240" w:lineRule="atLeast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fontsize">
    <w:name w:val="document_fontsize"/>
    <w:basedOn w:val="Normal"/>
    <w:rPr>
      <w:sz w:val="18"/>
      <w:szCs w:val="18"/>
    </w:rPr>
  </w:style>
  <w:style w:type="paragraph" w:customStyle="1" w:styleId="documentsection">
    <w:name w:val="document_section"/>
    <w:basedOn w:val="Normal"/>
  </w:style>
  <w:style w:type="paragraph" w:customStyle="1" w:styleId="documentparagraph">
    <w:name w:val="document_paragraph"/>
    <w:basedOn w:val="Normal"/>
    <w:pPr>
      <w:pBdr>
        <w:top w:val="none" w:sz="0" w:space="10" w:color="auto"/>
      </w:pBdr>
    </w:pPr>
  </w:style>
  <w:style w:type="paragraph" w:customStyle="1" w:styleId="documentname">
    <w:name w:val="document_name"/>
    <w:basedOn w:val="Normal"/>
    <w:pPr>
      <w:pBdr>
        <w:bottom w:val="none" w:sz="0" w:space="2" w:color="auto"/>
      </w:pBdr>
      <w:spacing w:line="440" w:lineRule="atLeast"/>
    </w:pPr>
    <w:rPr>
      <w:color w:val="CB3D15"/>
      <w:spacing w:val="20"/>
      <w:sz w:val="48"/>
      <w:szCs w:val="48"/>
    </w:rPr>
  </w:style>
  <w:style w:type="character" w:customStyle="1" w:styleId="span">
    <w:name w:val="span"/>
    <w:basedOn w:val="DefaultParagraphFont"/>
    <w:rPr>
      <w:bdr w:val="none" w:sz="0" w:space="0" w:color="auto"/>
      <w:vertAlign w:val="baseline"/>
    </w:rPr>
  </w:style>
  <w:style w:type="paragraph" w:customStyle="1" w:styleId="documentSECTIONCNTC">
    <w:name w:val="document_SECTION_CNTC"/>
    <w:basedOn w:val="Normal"/>
    <w:pPr>
      <w:pBdr>
        <w:bottom w:val="single" w:sz="8" w:space="10" w:color="000000"/>
      </w:pBdr>
    </w:pPr>
  </w:style>
  <w:style w:type="paragraph" w:customStyle="1" w:styleId="documentaddress">
    <w:name w:val="document_address"/>
    <w:basedOn w:val="Normal"/>
    <w:rPr>
      <w:sz w:val="16"/>
      <w:szCs w:val="16"/>
    </w:rPr>
  </w:style>
  <w:style w:type="paragraph" w:customStyle="1" w:styleId="documentpaddedline">
    <w:name w:val="document_paddedline"/>
    <w:basedOn w:val="Normal"/>
  </w:style>
  <w:style w:type="paragraph" w:customStyle="1" w:styleId="documentheading">
    <w:name w:val="document_heading"/>
    <w:basedOn w:val="Normal"/>
    <w:rPr>
      <w:spacing w:val="12"/>
    </w:rPr>
  </w:style>
  <w:style w:type="paragraph" w:customStyle="1" w:styleId="documentsectiontitle">
    <w:name w:val="document_sectiontitle"/>
    <w:basedOn w:val="Normal"/>
    <w:pPr>
      <w:spacing w:line="340" w:lineRule="atLeast"/>
    </w:pPr>
    <w:rPr>
      <w:color w:val="CB3D15"/>
      <w:sz w:val="32"/>
      <w:szCs w:val="32"/>
    </w:rPr>
  </w:style>
  <w:style w:type="paragraph" w:customStyle="1" w:styleId="documentsinglecolumn">
    <w:name w:val="document_singlecolumn"/>
    <w:basedOn w:val="Normal"/>
  </w:style>
  <w:style w:type="character" w:customStyle="1" w:styleId="documenttxtCaps">
    <w:name w:val="document_txtCaps"/>
    <w:basedOn w:val="DefaultParagraphFont"/>
    <w:rPr>
      <w:caps/>
    </w:rPr>
  </w:style>
  <w:style w:type="paragraph" w:customStyle="1" w:styleId="div">
    <w:name w:val="div"/>
    <w:basedOn w:val="Normal"/>
  </w:style>
  <w:style w:type="character" w:customStyle="1" w:styleId="documentli">
    <w:name w:val="document_li"/>
    <w:basedOn w:val="DefaultParagraphFont"/>
  </w:style>
  <w:style w:type="paragraph" w:customStyle="1" w:styleId="documentliParagraph">
    <w:name w:val="document_li Paragraph"/>
    <w:basedOn w:val="Normal"/>
  </w:style>
  <w:style w:type="paragraph" w:customStyle="1" w:styleId="documentdispBlock">
    <w:name w:val="document_dispBlock"/>
    <w:basedOn w:val="Normal"/>
  </w:style>
  <w:style w:type="character" w:customStyle="1" w:styleId="documentmltField">
    <w:name w:val="document_mltField"/>
    <w:basedOn w:val="DefaultParagraphFont"/>
  </w:style>
  <w:style w:type="character" w:customStyle="1" w:styleId="documentmltFieldspannth-last-child1spannth-last-child1">
    <w:name w:val="document_mltField &gt; span_nth-last-child(1) &gt; span_nth-last-child(1)"/>
    <w:basedOn w:val="DefaultParagraphFont"/>
    <w:rPr>
      <w:vanish/>
    </w:rPr>
  </w:style>
  <w:style w:type="character" w:customStyle="1" w:styleId="documentfirstparagraph">
    <w:name w:val="document_firstparagraph"/>
    <w:basedOn w:val="DefaultParagraphFont"/>
  </w:style>
  <w:style w:type="paragraph" w:customStyle="1" w:styleId="documentfirstparagraphParagraph">
    <w:name w:val="document_firstparagraph Paragraph"/>
    <w:basedOn w:val="Normal"/>
  </w:style>
  <w:style w:type="paragraph" w:customStyle="1" w:styleId="p">
    <w:name w:val="p"/>
    <w:basedOn w:val="Normal"/>
  </w:style>
  <w:style w:type="paragraph" w:styleId="Header">
    <w:name w:val="header"/>
    <w:basedOn w:val="Normal"/>
    <w:link w:val="HeaderChar"/>
    <w:uiPriority w:val="99"/>
    <w:unhideWhenUsed/>
    <w:rsid w:val="00E53AF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3A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53AF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AF6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AF6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A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Christine Pebbles</vt:lpstr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Christine Pebbles</dc:title>
  <dc:creator>Tawni Novotny</dc:creator>
  <cp:lastModifiedBy>Tawni Novotny</cp:lastModifiedBy>
  <cp:revision>2</cp:revision>
  <cp:lastPrinted>2020-10-12T20:07:00Z</cp:lastPrinted>
  <dcterms:created xsi:type="dcterms:W3CDTF">2021-02-11T21:59:00Z</dcterms:created>
  <dcterms:modified xsi:type="dcterms:W3CDTF">2021-02-11T21:59:00Z</dcterms:modified>
</cp:coreProperties>
</file>